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1A75F" w14:textId="457771F3" w:rsidR="00B72D53" w:rsidRPr="00B67E3B" w:rsidRDefault="00B67E3B" w:rsidP="00B67E3B">
      <w:pPr>
        <w:ind w:left="4741" w:right="473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hAnsiTheme="minorHAnsi" w:cstheme="minorHAnsi"/>
          <w:sz w:val="22"/>
          <w:szCs w:val="22"/>
        </w:rPr>
        <w:t>Keon Richardson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="00447BE2"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12</w:t>
      </w:r>
      <w:r w:rsidR="00447BE2"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="00447BE2"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="00447BE2"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="00447BE2"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="00447BE2"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="00447BE2"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="00447BE2"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S</w:t>
      </w:r>
      <w:r w:rsidR="00447BE2"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t</w:t>
      </w:r>
      <w:r w:rsidR="00447BE2"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="00447BE2"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="00447BE2"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="00447BE2"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t</w:t>
      </w:r>
    </w:p>
    <w:p w14:paraId="64DED581" w14:textId="77777777" w:rsidR="00B72D53" w:rsidRPr="00B67E3B" w:rsidRDefault="00447BE2" w:rsidP="00B67E3B">
      <w:pPr>
        <w:ind w:left="4600" w:right="459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An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1</w:t>
      </w:r>
      <w:r w:rsidRPr="00B67E3B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2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34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5</w:t>
      </w:r>
    </w:p>
    <w:p w14:paraId="53B1A894" w14:textId="77777777" w:rsidR="00B72D53" w:rsidRPr="00B67E3B" w:rsidRDefault="00447BE2" w:rsidP="00B67E3B">
      <w:pPr>
        <w:spacing w:before="2"/>
        <w:ind w:left="4244" w:right="423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(123</w:t>
      </w:r>
      <w:r w:rsidRPr="00B67E3B">
        <w:rPr>
          <w:rFonts w:asciiTheme="minorHAnsi" w:eastAsia="Verdana" w:hAnsiTheme="minorHAnsi" w:cstheme="minorHAnsi"/>
          <w:sz w:val="22"/>
          <w:szCs w:val="22"/>
        </w:rPr>
        <w:t>)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4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5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6-7890</w:t>
      </w:r>
    </w:p>
    <w:p w14:paraId="619D1320" w14:textId="5270F3D9" w:rsidR="00B72D53" w:rsidRPr="00B67E3B" w:rsidRDefault="00447BE2" w:rsidP="00B67E3B">
      <w:pPr>
        <w:ind w:left="3706" w:right="370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Em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dd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B67E3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hyperlink r:id="rId5" w:history="1">
        <w:r w:rsidR="00B67E3B" w:rsidRPr="00B67E3B">
          <w:rPr>
            <w:rStyle w:val="Hyperlink"/>
            <w:rFonts w:asciiTheme="minorHAnsi" w:eastAsia="Verdana" w:hAnsiTheme="minorHAnsi" w:cstheme="minorHAnsi"/>
            <w:spacing w:val="-3"/>
            <w:position w:val="-1"/>
            <w:sz w:val="22"/>
            <w:szCs w:val="22"/>
          </w:rPr>
          <w:t>keon@gmail.com</w:t>
        </w:r>
      </w:hyperlink>
    </w:p>
    <w:p w14:paraId="61F398E6" w14:textId="77777777" w:rsidR="00B72D53" w:rsidRPr="00B67E3B" w:rsidRDefault="00B72D53" w:rsidP="00B67E3B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93DAD6F" w14:textId="77777777" w:rsidR="00B72D53" w:rsidRPr="00B67E3B" w:rsidRDefault="00447BE2" w:rsidP="00B67E3B">
      <w:pPr>
        <w:spacing w:before="17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LE</w:t>
      </w:r>
    </w:p>
    <w:p w14:paraId="2E335B29" w14:textId="77777777" w:rsidR="00B72D53" w:rsidRPr="00B67E3B" w:rsidRDefault="00447BE2" w:rsidP="00B67E3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I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a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ss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x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il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g</w:t>
      </w:r>
    </w:p>
    <w:p w14:paraId="033CF396" w14:textId="160CFE10" w:rsidR="00B72D53" w:rsidRPr="00B67E3B" w:rsidRDefault="00447BE2" w:rsidP="00B67E3B">
      <w:pPr>
        <w:spacing w:before="2"/>
        <w:ind w:left="100" w:right="513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te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z w:val="22"/>
          <w:szCs w:val="22"/>
        </w:rPr>
        <w:t>.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ac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n,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/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ne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un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sa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 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.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 h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z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d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nal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vi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t.</w:t>
      </w:r>
    </w:p>
    <w:p w14:paraId="5459841A" w14:textId="77777777" w:rsidR="00B72D53" w:rsidRPr="00B67E3B" w:rsidRDefault="00B72D53" w:rsidP="00B67E3B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2DC5A6" w14:textId="77777777" w:rsidR="00B72D53" w:rsidRPr="00B67E3B" w:rsidRDefault="00447BE2" w:rsidP="00B67E3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b/>
          <w:spacing w:val="-6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SS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L E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3C042083" w14:textId="77777777" w:rsidR="00B72D53" w:rsidRPr="00B67E3B" w:rsidRDefault="00447BE2" w:rsidP="00B67E3B">
      <w:pPr>
        <w:spacing w:before="56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pacing w:val="-5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ny</w:t>
      </w:r>
    </w:p>
    <w:p w14:paraId="056005B4" w14:textId="77777777" w:rsidR="00B72D53" w:rsidRPr="00B67E3B" w:rsidRDefault="00447BE2" w:rsidP="00B67E3B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06/200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8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nt</w:t>
      </w:r>
    </w:p>
    <w:p w14:paraId="4FC78223" w14:textId="151A8DEE" w:rsidR="00B72D53" w:rsidRPr="00B67E3B" w:rsidRDefault="00447BE2" w:rsidP="00B67E3B">
      <w:pPr>
        <w:spacing w:before="2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ca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B67E3B">
        <w:rPr>
          <w:rFonts w:asciiTheme="minorHAnsi" w:eastAsia="Verdana" w:hAnsiTheme="minorHAnsi" w:cstheme="minorHAnsi"/>
          <w:b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pacing w:val="-4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b/>
          <w:spacing w:val="-1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in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g</w:t>
      </w:r>
    </w:p>
    <w:p w14:paraId="1E4549DE" w14:textId="77777777" w:rsid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nal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ms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pa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0DB2D9F3" w14:textId="1E4D8072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ff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ly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t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215FFC7F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Im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on</w:t>
      </w:r>
      <w:r w:rsidRPr="00B67E3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ili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: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hn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x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7A6656F8" w14:textId="77777777" w:rsidR="00B72D53" w:rsidRPr="00B67E3B" w:rsidRDefault="00447BE2" w:rsidP="00B67E3B">
      <w:pPr>
        <w:spacing w:before="10"/>
        <w:ind w:left="1541" w:right="1843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if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nal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ts</w:t>
      </w:r>
      <w:r w:rsidRPr="00B67E3B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ffi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B67E3B">
        <w:rPr>
          <w:rFonts w:asciiTheme="minorHAnsi" w:eastAsia="Verdana" w:hAnsiTheme="minorHAnsi" w:cstheme="minorHAnsi"/>
          <w:sz w:val="22"/>
          <w:szCs w:val="22"/>
        </w:rPr>
        <w:t>Enc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z w:val="22"/>
          <w:szCs w:val="22"/>
        </w:rPr>
        <w:t>ox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ki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ma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.</w:t>
      </w:r>
    </w:p>
    <w:p w14:paraId="43236932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ac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fi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na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ts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na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z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if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ve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4"/>
          <w:w w:val="10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.</w:t>
      </w:r>
    </w:p>
    <w:p w14:paraId="40877BCE" w14:textId="77777777" w:rsidR="00B72D53" w:rsidRPr="00B67E3B" w:rsidRDefault="00447BE2" w:rsidP="00B67E3B">
      <w:pPr>
        <w:spacing w:before="6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z w:val="22"/>
          <w:szCs w:val="22"/>
        </w:rPr>
        <w:t>XYZ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3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at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ion</w:t>
      </w:r>
    </w:p>
    <w:p w14:paraId="28A5631B" w14:textId="0B7B7B17" w:rsidR="00B72D53" w:rsidRPr="00B67E3B" w:rsidRDefault="00447BE2" w:rsidP="00B67E3B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06/200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04</w:t>
      </w:r>
      <w:r w:rsidRPr="00B67E3B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/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2008</w:t>
      </w:r>
    </w:p>
    <w:p w14:paraId="6BD7D168" w14:textId="77777777" w:rsidR="00B72D53" w:rsidRPr="00B67E3B" w:rsidRDefault="00447BE2" w:rsidP="00B67E3B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67E3B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pacing w:val="-4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in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g</w:t>
      </w:r>
    </w:p>
    <w:p w14:paraId="51897160" w14:textId="77777777" w:rsidR="00B72D53" w:rsidRPr="00B67E3B" w:rsidRDefault="00447BE2" w:rsidP="00B67E3B">
      <w:pPr>
        <w:spacing w:before="2"/>
        <w:ind w:left="1541" w:right="2635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Bu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ur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vi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ot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20CF4D9D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In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30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0</w:t>
      </w:r>
      <w:r w:rsidRPr="00B67E3B">
        <w:rPr>
          <w:rFonts w:asciiTheme="minorHAnsi" w:eastAsia="Verdana" w:hAnsiTheme="minorHAnsi" w:cstheme="minorHAnsi"/>
          <w:sz w:val="22"/>
          <w:szCs w:val="22"/>
        </w:rPr>
        <w:t>%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on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ne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z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</w:p>
    <w:p w14:paraId="4BE13C6D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eb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te</w:t>
      </w:r>
      <w:r w:rsidRPr="00B67E3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ff</w:t>
      </w:r>
      <w:r w:rsidRPr="00B67E3B">
        <w:rPr>
          <w:rFonts w:asciiTheme="minorHAnsi" w:eastAsia="Verdana" w:hAnsiTheme="minorHAnsi" w:cstheme="minorHAnsi"/>
          <w:spacing w:val="-7"/>
          <w:w w:val="10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c</w:t>
      </w:r>
    </w:p>
    <w:p w14:paraId="1AD80AE0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k</w:t>
      </w:r>
    </w:p>
    <w:p w14:paraId="6D25EEB7" w14:textId="77777777" w:rsidR="00B72D53" w:rsidRPr="00B67E3B" w:rsidRDefault="00447BE2" w:rsidP="00B67E3B">
      <w:pPr>
        <w:spacing w:before="2"/>
        <w:ind w:left="1541" w:right="842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z w:val="22"/>
          <w:szCs w:val="22"/>
        </w:rPr>
        <w:t>ot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.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p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fly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. </w:t>
      </w:r>
      <w:r w:rsidRPr="00B67E3B">
        <w:rPr>
          <w:rFonts w:asciiTheme="minorHAnsi" w:eastAsia="Verdana" w:hAnsiTheme="minorHAnsi" w:cstheme="minorHAnsi"/>
          <w:sz w:val="22"/>
          <w:szCs w:val="22"/>
        </w:rPr>
        <w:t>Ma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da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6343DD49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ow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mot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nal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3D8D2EA2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ot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6C42D304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5AA63C4F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lv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mun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ty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ns</w:t>
      </w:r>
    </w:p>
    <w:p w14:paraId="36648648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tu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ne</w:t>
      </w:r>
    </w:p>
    <w:p w14:paraId="49803AFE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  <w:r w:rsidRPr="00B67E3B">
        <w:rPr>
          <w:rFonts w:asciiTheme="minorHAnsi" w:eastAsia="Verdana" w:hAnsiTheme="minorHAnsi" w:cstheme="minorHAnsi"/>
          <w:spacing w:val="10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w w:val="101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w w:val="10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</w:t>
      </w:r>
    </w:p>
    <w:p w14:paraId="5763FD03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l</w:t>
      </w:r>
    </w:p>
    <w:p w14:paraId="31EE34A8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te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ts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sa</w:t>
      </w:r>
      <w:r w:rsidRPr="00B67E3B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 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ow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w w:val="101"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</w:t>
      </w:r>
    </w:p>
    <w:p w14:paraId="1A66DF55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In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77929299" w14:textId="77777777" w:rsidR="00B72D53" w:rsidRPr="00B67E3B" w:rsidRDefault="00447BE2" w:rsidP="00B67E3B">
      <w:pPr>
        <w:spacing w:before="64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b/>
          <w:spacing w:val="-5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1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-7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-5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sz w:val="22"/>
          <w:szCs w:val="22"/>
        </w:rPr>
        <w:t>at</w:t>
      </w:r>
      <w:r w:rsidRPr="00B67E3B">
        <w:rPr>
          <w:rFonts w:asciiTheme="minorHAnsi" w:eastAsia="Verdana" w:hAnsiTheme="minorHAnsi" w:cstheme="minorHAnsi"/>
          <w:b/>
          <w:spacing w:val="-6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w w:val="101"/>
          <w:sz w:val="22"/>
          <w:szCs w:val="22"/>
        </w:rPr>
        <w:t>d</w:t>
      </w:r>
    </w:p>
    <w:p w14:paraId="4D0EE5CD" w14:textId="77777777" w:rsidR="00B72D53" w:rsidRPr="00B67E3B" w:rsidRDefault="00447BE2" w:rsidP="00B67E3B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02/200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6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05</w:t>
      </w:r>
      <w:r w:rsidRPr="00B67E3B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/</w:t>
      </w:r>
      <w:r w:rsidRPr="00B67E3B">
        <w:rPr>
          <w:rFonts w:asciiTheme="minorHAnsi" w:eastAsia="Verdana" w:hAnsiTheme="minorHAnsi" w:cstheme="minorHAnsi"/>
          <w:spacing w:val="-1"/>
          <w:w w:val="101"/>
          <w:position w:val="-1"/>
          <w:sz w:val="22"/>
          <w:szCs w:val="22"/>
        </w:rPr>
        <w:t>200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7</w:t>
      </w:r>
    </w:p>
    <w:p w14:paraId="4F92CACE" w14:textId="77777777" w:rsidR="00B72D53" w:rsidRPr="00B67E3B" w:rsidRDefault="00447BE2" w:rsidP="00B67E3B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ca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re</w:t>
      </w:r>
      <w:r w:rsidRPr="00B67E3B">
        <w:rPr>
          <w:rFonts w:asciiTheme="minorHAnsi" w:eastAsia="Verdana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pacing w:val="-4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2"/>
          <w:w w:val="101"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b/>
          <w:spacing w:val="-1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spacing w:val="-5"/>
          <w:w w:val="101"/>
          <w:position w:val="-1"/>
          <w:sz w:val="22"/>
          <w:szCs w:val="22"/>
        </w:rPr>
        <w:t>in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g</w:t>
      </w:r>
    </w:p>
    <w:p w14:paraId="4D7B18CD" w14:textId="77777777" w:rsidR="00B72D53" w:rsidRPr="00B67E3B" w:rsidRDefault="00447BE2" w:rsidP="00B67E3B">
      <w:pPr>
        <w:spacing w:before="10"/>
        <w:ind w:left="1541" w:right="175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e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x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if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om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d 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067353C2" w14:textId="77777777" w:rsidR="00B72D53" w:rsidRPr="00B67E3B" w:rsidRDefault="00447BE2" w:rsidP="00B67E3B">
      <w:pPr>
        <w:spacing w:before="1"/>
        <w:ind w:left="1541" w:right="526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nn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m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l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ng</w:t>
      </w:r>
    </w:p>
    <w:p w14:paraId="1160E071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on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: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vi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ty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vi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e</w:t>
      </w:r>
    </w:p>
    <w:p w14:paraId="4C8F13E9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if</w:t>
      </w:r>
      <w:r w:rsidRPr="00B67E3B">
        <w:rPr>
          <w:rFonts w:asciiTheme="minorHAnsi" w:eastAsia="Verdana" w:hAnsiTheme="minorHAnsi" w:cstheme="minorHAnsi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il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on</w:t>
      </w:r>
    </w:p>
    <w:p w14:paraId="27FBA8B7" w14:textId="77777777" w:rsidR="00B72D53" w:rsidRPr="00B67E3B" w:rsidRDefault="00447BE2" w:rsidP="00B67E3B">
      <w:pPr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Qu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if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q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nts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j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ff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iv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iff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w w:val="101"/>
          <w:position w:val="-1"/>
          <w:sz w:val="22"/>
          <w:szCs w:val="22"/>
        </w:rPr>
        <w:t>pa</w:t>
      </w:r>
      <w:r w:rsidRPr="00B67E3B">
        <w:rPr>
          <w:rFonts w:asciiTheme="minorHAnsi" w:eastAsia="Verdana" w:hAnsiTheme="minorHAnsi" w:cstheme="minorHAnsi"/>
          <w:spacing w:val="-6"/>
          <w:w w:val="10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w w:val="101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w w:val="101"/>
          <w:position w:val="-1"/>
          <w:sz w:val="22"/>
          <w:szCs w:val="22"/>
        </w:rPr>
        <w:t>s</w:t>
      </w:r>
    </w:p>
    <w:p w14:paraId="7C842A80" w14:textId="77777777" w:rsidR="00B72D53" w:rsidRPr="00B67E3B" w:rsidRDefault="00447BE2" w:rsidP="00B67E3B">
      <w:pPr>
        <w:spacing w:before="2"/>
        <w:ind w:left="154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on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755F6F47" w14:textId="77777777" w:rsidR="00B72D53" w:rsidRPr="00B67E3B" w:rsidRDefault="00447BE2" w:rsidP="00B67E3B">
      <w:pPr>
        <w:spacing w:before="2"/>
        <w:ind w:left="1541" w:right="782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z w:val="22"/>
          <w:szCs w:val="22"/>
        </w:rPr>
        <w:lastRenderedPageBreak/>
        <w:t>Ma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nd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b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ng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: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h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omo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tho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s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s</w:t>
      </w:r>
    </w:p>
    <w:p w14:paraId="693CDD84" w14:textId="77777777" w:rsidR="00B72D53" w:rsidRPr="00B67E3B" w:rsidRDefault="00447BE2" w:rsidP="00B67E3B">
      <w:pPr>
        <w:spacing w:before="4"/>
        <w:ind w:left="1541" w:right="1150" w:hanging="36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hAnsiTheme="minorHAnsi" w:cstheme="minorHAnsi"/>
          <w:sz w:val="22"/>
          <w:szCs w:val="22"/>
        </w:rPr>
        <w:pict w14:anchorId="692A3C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5pt;height:10.9pt">
            <v:imagedata r:id="rId6" o:title=""/>
          </v:shape>
        </w:pict>
      </w:r>
      <w:r w:rsidRPr="00B67E3B">
        <w:rPr>
          <w:rFonts w:asciiTheme="minorHAnsi" w:hAnsiTheme="minorHAnsi" w:cstheme="minorHAnsi"/>
          <w:sz w:val="22"/>
          <w:szCs w:val="22"/>
        </w:rPr>
        <w:t xml:space="preserve">    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mu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i-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nn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lly</w:t>
      </w:r>
      <w:r w:rsidRPr="00B67E3B">
        <w:rPr>
          <w:rFonts w:asciiTheme="minorHAnsi" w:eastAsia="Verdana" w:hAnsiTheme="minorHAnsi" w:cstheme="minorHAnsi"/>
          <w:sz w:val="22"/>
          <w:szCs w:val="22"/>
        </w:rPr>
        <w:t>:</w:t>
      </w:r>
      <w:r w:rsidRPr="00B67E3B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w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-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te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nd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nt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C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ws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z w:val="22"/>
          <w:szCs w:val="22"/>
        </w:rPr>
        <w:t>n,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ms</w:t>
      </w:r>
    </w:p>
    <w:p w14:paraId="5F0B125A" w14:textId="77777777" w:rsidR="00B72D53" w:rsidRPr="00B67E3B" w:rsidRDefault="00447BE2" w:rsidP="00B67E3B">
      <w:pPr>
        <w:spacing w:before="5"/>
        <w:ind w:left="1541" w:right="1271" w:hanging="361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hAnsiTheme="minorHAnsi" w:cstheme="minorHAnsi"/>
          <w:sz w:val="22"/>
          <w:szCs w:val="22"/>
        </w:rPr>
        <w:pict w14:anchorId="146BDC58">
          <v:shape id="_x0000_i1026" type="#_x0000_t75" style="width:8.35pt;height:10.9pt">
            <v:imagedata r:id="rId6" o:title=""/>
          </v:shape>
        </w:pict>
      </w:r>
      <w:r w:rsidRPr="00B67E3B">
        <w:rPr>
          <w:rFonts w:asciiTheme="minorHAnsi" w:hAnsiTheme="minorHAnsi" w:cstheme="minorHAnsi"/>
          <w:sz w:val="22"/>
          <w:szCs w:val="22"/>
        </w:rPr>
        <w:t xml:space="preserve">    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of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z w:val="22"/>
          <w:szCs w:val="22"/>
        </w:rPr>
        <w:t>tw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ki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ga</w:t>
      </w:r>
      <w:r w:rsidRPr="00B67E3B">
        <w:rPr>
          <w:rFonts w:asciiTheme="minorHAnsi" w:eastAsia="Verdana" w:hAnsiTheme="minorHAnsi" w:cstheme="minorHAnsi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z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7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sz w:val="22"/>
          <w:szCs w:val="22"/>
        </w:rPr>
        <w:t xml:space="preserve">or </w:t>
      </w:r>
      <w:r w:rsidRPr="00B67E3B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li</w:t>
      </w:r>
      <w:r w:rsidRPr="00B67E3B">
        <w:rPr>
          <w:rFonts w:asciiTheme="minorHAnsi" w:eastAsia="Verdana" w:hAnsiTheme="minorHAnsi" w:cstheme="minorHAnsi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6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spacing w:val="-5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b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4"/>
          <w:w w:val="10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 xml:space="preserve">s </w:t>
      </w:r>
      <w:r w:rsidRPr="00B67E3B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7"/>
          <w:w w:val="10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spacing w:val="-3"/>
          <w:w w:val="101"/>
          <w:sz w:val="22"/>
          <w:szCs w:val="22"/>
        </w:rPr>
        <w:t>p</w:t>
      </w:r>
      <w:r w:rsidRPr="00B67E3B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m</w:t>
      </w:r>
      <w:r w:rsidRPr="00B67E3B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w w:val="101"/>
          <w:sz w:val="22"/>
          <w:szCs w:val="22"/>
        </w:rPr>
        <w:t>nt</w:t>
      </w:r>
    </w:p>
    <w:p w14:paraId="46CBFB22" w14:textId="77777777" w:rsidR="00B72D53" w:rsidRPr="00B67E3B" w:rsidRDefault="00B72D53" w:rsidP="00B67E3B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6E2B89" w14:textId="77777777" w:rsidR="00B72D53" w:rsidRPr="00B67E3B" w:rsidRDefault="00447BE2" w:rsidP="00B67E3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DU</w:t>
      </w:r>
      <w:r w:rsidRPr="00B67E3B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0F88D4A1" w14:textId="77777777" w:rsidR="00B72D53" w:rsidRPr="00B67E3B" w:rsidRDefault="00447BE2" w:rsidP="00B67E3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09/199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12/199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2</w:t>
      </w:r>
      <w:r w:rsidRPr="00B67E3B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EW</w:t>
      </w:r>
      <w:r w:rsidRPr="00B67E3B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U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Y,</w:t>
      </w:r>
      <w:r w:rsidRPr="00B67E3B">
        <w:rPr>
          <w:rFonts w:asciiTheme="minorHAnsi" w:eastAsia="Verdana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EW</w:t>
      </w:r>
      <w:r w:rsidRPr="00B67E3B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K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6"/>
          <w:w w:val="10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Y</w:t>
      </w:r>
    </w:p>
    <w:p w14:paraId="0F51DE43" w14:textId="77777777" w:rsidR="00B72D53" w:rsidRPr="00B67E3B" w:rsidRDefault="00447BE2" w:rsidP="00B67E3B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01/199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3</w:t>
      </w:r>
      <w:r w:rsidRPr="00B67E3B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th</w:t>
      </w:r>
      <w:r w:rsidRPr="00B67E3B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12/199</w:t>
      </w:r>
      <w:r w:rsidRPr="00B67E3B">
        <w:rPr>
          <w:rFonts w:asciiTheme="minorHAnsi" w:eastAsia="Verdana" w:hAnsiTheme="minorHAnsi" w:cstheme="minorHAnsi"/>
          <w:position w:val="-1"/>
          <w:sz w:val="22"/>
          <w:szCs w:val="22"/>
        </w:rPr>
        <w:t>5</w:t>
      </w:r>
      <w:r w:rsidRPr="00B67E3B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U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V</w:t>
      </w:r>
      <w:r w:rsidRPr="00B67E3B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T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Y</w:t>
      </w:r>
      <w:r w:rsidRPr="00B67E3B">
        <w:rPr>
          <w:rFonts w:asciiTheme="minorHAnsi" w:eastAsia="Verdana" w:hAnsiTheme="minorHAnsi" w:cstheme="minorHAnsi"/>
          <w:b/>
          <w:spacing w:val="1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F </w:t>
      </w:r>
      <w:r w:rsidRPr="00B67E3B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L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F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R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5"/>
          <w:position w:val="-1"/>
          <w:sz w:val="22"/>
          <w:szCs w:val="22"/>
        </w:rPr>
        <w:t>S</w:t>
      </w:r>
      <w:r w:rsidRPr="00B67E3B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B67E3B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D</w:t>
      </w:r>
      <w:r w:rsidRPr="00B67E3B">
        <w:rPr>
          <w:rFonts w:asciiTheme="minorHAnsi" w:eastAsia="Verdana" w:hAnsiTheme="minorHAnsi" w:cstheme="minorHAnsi"/>
          <w:b/>
          <w:spacing w:val="-4"/>
          <w:position w:val="-1"/>
          <w:sz w:val="22"/>
          <w:szCs w:val="22"/>
        </w:rPr>
        <w:t>I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E</w:t>
      </w:r>
      <w:r w:rsidRPr="00B67E3B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G</w:t>
      </w:r>
      <w:r w:rsidRPr="00B67E3B">
        <w:rPr>
          <w:rFonts w:asciiTheme="minorHAnsi" w:eastAsia="Verdana" w:hAnsiTheme="minorHAnsi" w:cstheme="minorHAnsi"/>
          <w:b/>
          <w:spacing w:val="-6"/>
          <w:position w:val="-1"/>
          <w:sz w:val="22"/>
          <w:szCs w:val="22"/>
        </w:rPr>
        <w:t>O</w:t>
      </w:r>
      <w:r w:rsidRPr="00B67E3B">
        <w:rPr>
          <w:rFonts w:asciiTheme="minorHAnsi" w:eastAsia="Verdana" w:hAnsiTheme="minorHAnsi" w:cstheme="minorHAnsi"/>
          <w:b/>
          <w:position w:val="-1"/>
          <w:sz w:val="22"/>
          <w:szCs w:val="22"/>
        </w:rPr>
        <w:t>,</w:t>
      </w:r>
      <w:r w:rsidRPr="00B67E3B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B67E3B">
        <w:rPr>
          <w:rFonts w:asciiTheme="minorHAnsi" w:eastAsia="Verdana" w:hAnsiTheme="minorHAnsi" w:cstheme="minorHAnsi"/>
          <w:b/>
          <w:spacing w:val="-2"/>
          <w:w w:val="101"/>
          <w:position w:val="-1"/>
          <w:sz w:val="22"/>
          <w:szCs w:val="22"/>
        </w:rPr>
        <w:t>C</w:t>
      </w:r>
      <w:r w:rsidRPr="00B67E3B">
        <w:rPr>
          <w:rFonts w:asciiTheme="minorHAnsi" w:eastAsia="Verdana" w:hAnsiTheme="minorHAnsi" w:cstheme="minorHAnsi"/>
          <w:b/>
          <w:w w:val="101"/>
          <w:position w:val="-1"/>
          <w:sz w:val="22"/>
          <w:szCs w:val="22"/>
        </w:rPr>
        <w:t>A</w:t>
      </w:r>
    </w:p>
    <w:sectPr w:rsidR="00B72D53" w:rsidRPr="00B67E3B">
      <w:type w:val="continuous"/>
      <w:pgSz w:w="12240" w:h="15840"/>
      <w:pgMar w:top="66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D1DCB"/>
    <w:multiLevelType w:val="multilevel"/>
    <w:tmpl w:val="584CE12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D53"/>
    <w:rsid w:val="00447BE2"/>
    <w:rsid w:val="00B67E3B"/>
    <w:rsid w:val="00B7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665C9"/>
  <w15:docId w15:val="{82FC81C4-74F9-4C3B-A79F-B37655A3D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7E3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E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ke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2021-06-30T13:49:00Z</dcterms:created>
  <dcterms:modified xsi:type="dcterms:W3CDTF">2021-06-30T13:59:00Z</dcterms:modified>
</cp:coreProperties>
</file>